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2EB10" w14:textId="77777777" w:rsidR="007734DC" w:rsidRDefault="007734DC">
      <w:pPr>
        <w:tabs>
          <w:tab w:val="clear" w:pos="0"/>
          <w:tab w:val="left" w:pos="794"/>
        </w:tabs>
        <w:spacing w:line="100" w:lineRule="atLeast"/>
        <w:rPr>
          <w:sz w:val="22"/>
          <w:szCs w:val="22"/>
        </w:rPr>
      </w:pPr>
    </w:p>
    <w:p w14:paraId="37308793" w14:textId="77777777" w:rsidR="00CA75A1" w:rsidRDefault="00CA75A1">
      <w:pPr>
        <w:tabs>
          <w:tab w:val="clear" w:pos="0"/>
          <w:tab w:val="left" w:pos="794"/>
        </w:tabs>
        <w:spacing w:line="100" w:lineRule="atLeast"/>
        <w:jc w:val="center"/>
        <w:rPr>
          <w:b/>
          <w:bCs/>
          <w:sz w:val="22"/>
          <w:szCs w:val="22"/>
        </w:rPr>
      </w:pPr>
    </w:p>
    <w:p w14:paraId="5BCDE62C" w14:textId="77777777" w:rsidR="007734DC" w:rsidRDefault="007734DC">
      <w:pPr>
        <w:tabs>
          <w:tab w:val="clear" w:pos="0"/>
          <w:tab w:val="left" w:pos="794"/>
        </w:tabs>
        <w:spacing w:line="100" w:lineRule="atLeas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FORMULARZ OFERTOWY</w:t>
      </w:r>
    </w:p>
    <w:p w14:paraId="050402AD" w14:textId="77777777" w:rsidR="007734DC" w:rsidRDefault="007734DC">
      <w:pPr>
        <w:jc w:val="center"/>
        <w:rPr>
          <w:b/>
          <w:bCs/>
          <w:sz w:val="22"/>
          <w:szCs w:val="22"/>
        </w:rPr>
      </w:pPr>
    </w:p>
    <w:p w14:paraId="05E74E6A" w14:textId="77777777" w:rsidR="007734DC" w:rsidRDefault="007734DC">
      <w:pPr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15B7E864" w14:textId="77777777" w:rsidR="007734DC" w:rsidRDefault="007734DC">
      <w:pPr>
        <w:jc w:val="center"/>
        <w:rPr>
          <w:sz w:val="22"/>
          <w:szCs w:val="22"/>
        </w:rPr>
      </w:pPr>
      <w:r>
        <w:rPr>
          <w:sz w:val="22"/>
          <w:szCs w:val="22"/>
        </w:rPr>
        <w:t>pełna nazwa wykonawcy</w:t>
      </w:r>
    </w:p>
    <w:p w14:paraId="4B5AFA6D" w14:textId="77777777" w:rsidR="007734DC" w:rsidRDefault="007734DC">
      <w:pPr>
        <w:jc w:val="center"/>
        <w:rPr>
          <w:sz w:val="22"/>
          <w:szCs w:val="22"/>
        </w:rPr>
      </w:pPr>
    </w:p>
    <w:p w14:paraId="7C4606FA" w14:textId="77777777" w:rsidR="007734DC" w:rsidRDefault="007734DC">
      <w:pPr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</w:t>
      </w:r>
    </w:p>
    <w:p w14:paraId="2586ADCB" w14:textId="77777777" w:rsidR="007734DC" w:rsidRDefault="00E915EF">
      <w:pPr>
        <w:jc w:val="center"/>
        <w:rPr>
          <w:sz w:val="22"/>
          <w:szCs w:val="22"/>
        </w:rPr>
      </w:pPr>
      <w:r>
        <w:rPr>
          <w:sz w:val="22"/>
          <w:szCs w:val="22"/>
        </w:rPr>
        <w:t>a</w:t>
      </w:r>
      <w:r w:rsidR="007734DC">
        <w:rPr>
          <w:sz w:val="22"/>
          <w:szCs w:val="22"/>
        </w:rPr>
        <w:t>dres</w:t>
      </w:r>
    </w:p>
    <w:p w14:paraId="3AC5F9B9" w14:textId="77777777" w:rsidR="00E915EF" w:rsidRDefault="00E915EF">
      <w:pPr>
        <w:jc w:val="center"/>
        <w:rPr>
          <w:sz w:val="22"/>
          <w:szCs w:val="22"/>
        </w:rPr>
      </w:pPr>
    </w:p>
    <w:p w14:paraId="5809F1CB" w14:textId="77777777" w:rsidR="00E915EF" w:rsidRDefault="00E915EF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…………………………………………….</w:t>
      </w:r>
    </w:p>
    <w:p w14:paraId="108DCC72" w14:textId="77777777" w:rsidR="00E915EF" w:rsidRDefault="00E915EF">
      <w:pPr>
        <w:jc w:val="center"/>
        <w:rPr>
          <w:sz w:val="22"/>
          <w:szCs w:val="22"/>
        </w:rPr>
      </w:pPr>
      <w:r>
        <w:rPr>
          <w:sz w:val="22"/>
          <w:szCs w:val="22"/>
        </w:rPr>
        <w:t>NIP</w:t>
      </w:r>
    </w:p>
    <w:p w14:paraId="2AE8E0C5" w14:textId="77777777" w:rsidR="007734DC" w:rsidRDefault="007734DC">
      <w:pPr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                                         ............................................</w:t>
      </w:r>
    </w:p>
    <w:p w14:paraId="4303B79D" w14:textId="77777777" w:rsidR="007734DC" w:rsidRDefault="007734DC">
      <w:pPr>
        <w:jc w:val="center"/>
        <w:rPr>
          <w:sz w:val="22"/>
          <w:szCs w:val="22"/>
        </w:rPr>
      </w:pPr>
      <w:r>
        <w:rPr>
          <w:sz w:val="22"/>
          <w:szCs w:val="22"/>
        </w:rPr>
        <w:t>telefon                                                                                         fax</w:t>
      </w:r>
    </w:p>
    <w:p w14:paraId="00A7D7E8" w14:textId="77777777" w:rsidR="007734DC" w:rsidRDefault="007734DC">
      <w:pPr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</w:t>
      </w:r>
    </w:p>
    <w:p w14:paraId="421298E7" w14:textId="77777777" w:rsidR="00CA75A1" w:rsidRDefault="007734DC" w:rsidP="00CA75A1">
      <w:pPr>
        <w:jc w:val="center"/>
        <w:rPr>
          <w:sz w:val="22"/>
          <w:szCs w:val="22"/>
        </w:rPr>
      </w:pPr>
      <w:r>
        <w:rPr>
          <w:sz w:val="22"/>
          <w:szCs w:val="22"/>
        </w:rPr>
        <w:t>adres e-mail</w:t>
      </w:r>
    </w:p>
    <w:p w14:paraId="5E80A38B" w14:textId="77777777" w:rsidR="00CA75A1" w:rsidRDefault="00CA75A1" w:rsidP="00CA75A1">
      <w:pPr>
        <w:rPr>
          <w:sz w:val="22"/>
          <w:szCs w:val="22"/>
        </w:rPr>
      </w:pPr>
    </w:p>
    <w:tbl>
      <w:tblPr>
        <w:tblW w:w="10353" w:type="dxa"/>
        <w:tblInd w:w="-2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5"/>
        <w:gridCol w:w="3402"/>
        <w:gridCol w:w="813"/>
        <w:gridCol w:w="600"/>
        <w:gridCol w:w="1110"/>
        <w:gridCol w:w="1155"/>
        <w:gridCol w:w="840"/>
        <w:gridCol w:w="1878"/>
      </w:tblGrid>
      <w:tr w:rsidR="007734DC" w14:paraId="4B8E6E23" w14:textId="77777777" w:rsidTr="00CA75A1">
        <w:trPr>
          <w:tblHeader/>
        </w:trPr>
        <w:tc>
          <w:tcPr>
            <w:tcW w:w="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0EF7B2" w14:textId="77777777" w:rsidR="007734DC" w:rsidRDefault="007734DC" w:rsidP="00CA75A1">
            <w:pPr>
              <w:pStyle w:val="Nagwek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</w:t>
            </w:r>
            <w:r w:rsidR="00CA75A1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41263B" w14:textId="77777777" w:rsidR="007734DC" w:rsidRPr="00CA75A1" w:rsidRDefault="007734DC" w:rsidP="00CA75A1">
            <w:pPr>
              <w:pStyle w:val="Nagwektabeli"/>
              <w:snapToGrid w:val="0"/>
              <w:rPr>
                <w:sz w:val="22"/>
                <w:szCs w:val="22"/>
              </w:rPr>
            </w:pPr>
            <w:r w:rsidRPr="00CA75A1">
              <w:rPr>
                <w:sz w:val="22"/>
                <w:szCs w:val="22"/>
              </w:rPr>
              <w:t>Przedmiot</w:t>
            </w:r>
          </w:p>
          <w:p w14:paraId="7B64729B" w14:textId="77777777" w:rsidR="007734DC" w:rsidRPr="00CA75A1" w:rsidRDefault="007734DC" w:rsidP="00CA75A1">
            <w:pPr>
              <w:pStyle w:val="Nagwektabeli"/>
              <w:rPr>
                <w:sz w:val="22"/>
                <w:szCs w:val="22"/>
              </w:rPr>
            </w:pPr>
            <w:r w:rsidRPr="00CA75A1">
              <w:rPr>
                <w:sz w:val="22"/>
                <w:szCs w:val="22"/>
              </w:rPr>
              <w:t>zamówienia</w:t>
            </w:r>
          </w:p>
        </w:tc>
        <w:tc>
          <w:tcPr>
            <w:tcW w:w="8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8DA7F5" w14:textId="77777777" w:rsidR="007734DC" w:rsidRDefault="00CA75A1" w:rsidP="00CA75A1">
            <w:pPr>
              <w:pStyle w:val="Nagwek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714163" w14:textId="77777777" w:rsidR="007734DC" w:rsidRDefault="007734DC" w:rsidP="00CA75A1">
            <w:pPr>
              <w:pStyle w:val="Nagwek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J.m</w:t>
            </w:r>
            <w:r w:rsidR="00CA75A1">
              <w:rPr>
                <w:sz w:val="22"/>
                <w:szCs w:val="22"/>
              </w:rPr>
              <w:t>.</w:t>
            </w:r>
          </w:p>
        </w:tc>
        <w:tc>
          <w:tcPr>
            <w:tcW w:w="11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E65592" w14:textId="77777777" w:rsidR="007734DC" w:rsidRDefault="007734DC" w:rsidP="00CA75A1">
            <w:pPr>
              <w:pStyle w:val="Nagwek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</w:t>
            </w:r>
          </w:p>
          <w:p w14:paraId="766D9D60" w14:textId="77777777" w:rsidR="007734DC" w:rsidRDefault="007734DC" w:rsidP="00CA75A1">
            <w:pPr>
              <w:pStyle w:val="Nagwek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netto</w:t>
            </w:r>
          </w:p>
        </w:tc>
        <w:tc>
          <w:tcPr>
            <w:tcW w:w="11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3B55D2" w14:textId="77777777" w:rsidR="007734DC" w:rsidRDefault="007734DC" w:rsidP="00CA75A1">
            <w:pPr>
              <w:pStyle w:val="Nagwek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</w:p>
          <w:p w14:paraId="0D585380" w14:textId="77777777" w:rsidR="007734DC" w:rsidRDefault="007734DC" w:rsidP="00CA75A1">
            <w:pPr>
              <w:pStyle w:val="Nagwek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netto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08812CB" w14:textId="77777777" w:rsidR="007734DC" w:rsidRDefault="007734DC" w:rsidP="00CA75A1">
            <w:pPr>
              <w:pStyle w:val="Nagwek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  <w:p w14:paraId="4F45BF8D" w14:textId="77777777" w:rsidR="007734DC" w:rsidRDefault="007734DC" w:rsidP="00CA75A1">
            <w:pPr>
              <w:pStyle w:val="Nagwektabeli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8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D25AD7" w14:textId="77777777" w:rsidR="007734DC" w:rsidRDefault="007734DC" w:rsidP="00CA75A1">
            <w:pPr>
              <w:pStyle w:val="Nagwektabeli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Wartość</w:t>
            </w:r>
          </w:p>
          <w:p w14:paraId="3DF3C30C" w14:textId="77777777" w:rsidR="007734DC" w:rsidRDefault="007734DC" w:rsidP="00CA75A1">
            <w:pPr>
              <w:pStyle w:val="Nagwektabeli"/>
            </w:pPr>
            <w:r>
              <w:rPr>
                <w:sz w:val="22"/>
                <w:szCs w:val="22"/>
              </w:rPr>
              <w:t>brutto</w:t>
            </w:r>
          </w:p>
        </w:tc>
      </w:tr>
      <w:tr w:rsidR="00CA75A1" w14:paraId="1D860FD0" w14:textId="77777777" w:rsidTr="00CA75A1">
        <w:trPr>
          <w:trHeight w:val="233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258402E4" w14:textId="1D55ED43" w:rsidR="00CA75A1" w:rsidRDefault="00A15025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6FAEDB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Jogurt naturalny bez cukru 150 g</w:t>
            </w:r>
          </w:p>
        </w:tc>
        <w:tc>
          <w:tcPr>
            <w:tcW w:w="8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93F314" w14:textId="6792BB69" w:rsidR="00CA75A1" w:rsidRDefault="00A15025" w:rsidP="00276FA6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</w:t>
            </w:r>
            <w:r w:rsidR="00FA1E8A">
              <w:rPr>
                <w:b/>
                <w:bCs/>
                <w:sz w:val="22"/>
                <w:szCs w:val="22"/>
              </w:rPr>
              <w:t>3</w:t>
            </w:r>
            <w:r w:rsidR="00CA75A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E13934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3C5C7228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41944272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6FC5E80D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64365B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:rsidRPr="008D51F5" w14:paraId="099B0CC6" w14:textId="77777777" w:rsidTr="00CA75A1">
        <w:trPr>
          <w:trHeight w:val="233"/>
        </w:trPr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3B194E5E" w14:textId="22341054" w:rsidR="00CA75A1" w:rsidRPr="008D51F5" w:rsidRDefault="00A15025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E041A4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 xml:space="preserve">Kefir w kubku 150-400 g </w:t>
            </w:r>
          </w:p>
        </w:tc>
        <w:tc>
          <w:tcPr>
            <w:tcW w:w="8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431415" w14:textId="31FB6CC3" w:rsidR="00CA75A1" w:rsidRPr="008D51F5" w:rsidRDefault="00FA1E8A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</w:t>
            </w:r>
            <w:r w:rsidR="00CA75A1" w:rsidRPr="008D51F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664BDC" w14:textId="77777777" w:rsidR="00CA75A1" w:rsidRPr="008D51F5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8D51F5"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017915C9" w14:textId="77777777" w:rsidR="00CA75A1" w:rsidRPr="008D51F5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1D4571D9" w14:textId="77777777" w:rsidR="00CA75A1" w:rsidRPr="008D51F5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0C2D63A9" w14:textId="77777777" w:rsidR="00CA75A1" w:rsidRPr="008D51F5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54F07F" w14:textId="77777777" w:rsidR="00CA75A1" w:rsidRPr="008D51F5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5AFEB636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1C45AE72" w14:textId="6F4212EF" w:rsidR="00CA75A1" w:rsidRDefault="00A15025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38420CD4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Kostka topiona naturalna 100 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58F2EA72" w14:textId="26E955C9" w:rsidR="00CA75A1" w:rsidRDefault="00FA1E8A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CA75A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7A18F18D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29F79BC5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1B1F9DA0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26EEBA6D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729D06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35807919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78A116F2" w14:textId="4902E3D9" w:rsidR="00CA75A1" w:rsidRDefault="00A15025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56FA403E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Mleko 2% UHT w opakowaniach 1-5 l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597F6DF4" w14:textId="12B78AD4" w:rsidR="00CA75A1" w:rsidRDefault="00A15025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</w:t>
            </w:r>
            <w:r w:rsidR="00FA1E8A">
              <w:rPr>
                <w:b/>
                <w:bCs/>
                <w:sz w:val="22"/>
                <w:szCs w:val="22"/>
              </w:rPr>
              <w:t>2</w:t>
            </w:r>
            <w:r w:rsidR="00CA75A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08AA04E8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7D8AF4E5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56E1F35F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354258DB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579F20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79D05052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1CB29232" w14:textId="0737A742" w:rsidR="00CA75A1" w:rsidRDefault="00A15025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099F410A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Mleko chude w proszku w opakowaniach do 5 kg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3D8ECAF0" w14:textId="4B2F8A87" w:rsidR="00CA75A1" w:rsidRDefault="00276FA6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A15025">
              <w:rPr>
                <w:b/>
                <w:bCs/>
                <w:sz w:val="22"/>
                <w:szCs w:val="22"/>
              </w:rPr>
              <w:t>0</w:t>
            </w:r>
            <w:r w:rsidR="00CA75A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2A0C3CC5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32841467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100F8E29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3FCD6D19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DF2662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58DDEA9C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47A64802" w14:textId="24FCA1DC" w:rsidR="00CA75A1" w:rsidRDefault="00A15025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5125560F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 xml:space="preserve">Produkt </w:t>
            </w:r>
            <w:proofErr w:type="spellStart"/>
            <w:r w:rsidRPr="00CA75A1">
              <w:rPr>
                <w:b/>
                <w:sz w:val="22"/>
                <w:szCs w:val="22"/>
              </w:rPr>
              <w:t>seropodobny</w:t>
            </w:r>
            <w:proofErr w:type="spellEnd"/>
            <w:r w:rsidRPr="00CA75A1">
              <w:rPr>
                <w:b/>
                <w:sz w:val="22"/>
                <w:szCs w:val="22"/>
              </w:rPr>
              <w:t xml:space="preserve"> krojony w opakowaniach 1 kg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2063556B" w14:textId="3B82378D" w:rsidR="00CA75A1" w:rsidRDefault="00A15025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FA1E8A">
              <w:rPr>
                <w:b/>
                <w:bCs/>
                <w:sz w:val="22"/>
                <w:szCs w:val="22"/>
              </w:rPr>
              <w:t>0</w:t>
            </w:r>
            <w:r w:rsidR="00CA75A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1DD0A6CA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689B60B5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2BD9EAFA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62184FE3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BD93DA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FA1E8A" w14:paraId="55AD5EC3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653BF088" w14:textId="12F7F35A" w:rsidR="00FA1E8A" w:rsidRDefault="00FA1E8A" w:rsidP="00FA1E8A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47878B17" w14:textId="184E4CE2" w:rsidR="00FA1E8A" w:rsidRPr="00CA75A1" w:rsidRDefault="00FA1E8A" w:rsidP="00CA75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Serek homogenizowany naturalny bez cukru 150 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35EFCA99" w14:textId="62F3489C" w:rsidR="00FA1E8A" w:rsidRDefault="00FA1E8A" w:rsidP="00CA75A1">
            <w:pPr>
              <w:pStyle w:val="Zawartotabeli"/>
              <w:snapToGrid w:val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4B3C0FDF" w14:textId="5E2500D8" w:rsidR="00FA1E8A" w:rsidRDefault="00FA1E8A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5A39B201" w14:textId="77777777" w:rsidR="00FA1E8A" w:rsidRDefault="00FA1E8A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726EC1F4" w14:textId="77777777" w:rsidR="00FA1E8A" w:rsidRDefault="00FA1E8A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1E139592" w14:textId="77777777" w:rsidR="00FA1E8A" w:rsidRDefault="00FA1E8A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5DB31D" w14:textId="77777777" w:rsidR="00FA1E8A" w:rsidRDefault="00FA1E8A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FA1E8A" w14:paraId="05EDBF8C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342095A8" w14:textId="4D3F7FDD" w:rsidR="00FA1E8A" w:rsidRDefault="00FA1E8A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611A2924" w14:textId="25E6D05E" w:rsidR="00FA1E8A" w:rsidRPr="00CA75A1" w:rsidRDefault="00FA1E8A" w:rsidP="00CA75A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Serek homogenizowany</w:t>
            </w:r>
            <w:r>
              <w:rPr>
                <w:b/>
                <w:sz w:val="22"/>
                <w:szCs w:val="22"/>
              </w:rPr>
              <w:t xml:space="preserve"> o smaku waniliowym </w:t>
            </w:r>
            <w:r>
              <w:rPr>
                <w:b/>
                <w:sz w:val="22"/>
                <w:szCs w:val="22"/>
              </w:rPr>
              <w:t>50 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43A9457C" w14:textId="23FC9146" w:rsidR="00FA1E8A" w:rsidRDefault="00FA1E8A" w:rsidP="00CA75A1">
            <w:pPr>
              <w:pStyle w:val="Zawartotabeli"/>
              <w:snapToGrid w:val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4FDB861B" w14:textId="4DFC7D96" w:rsidR="00FA1E8A" w:rsidRDefault="00FA1E8A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33B48E67" w14:textId="77777777" w:rsidR="00FA1E8A" w:rsidRDefault="00FA1E8A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30C7E208" w14:textId="77777777" w:rsidR="00FA1E8A" w:rsidRDefault="00FA1E8A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7F3713DC" w14:textId="77777777" w:rsidR="00FA1E8A" w:rsidRDefault="00FA1E8A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01DFA5" w14:textId="77777777" w:rsidR="00FA1E8A" w:rsidRDefault="00FA1E8A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35FF93D2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547E4966" w14:textId="71FB784E" w:rsidR="00CA75A1" w:rsidRDefault="00A15025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0BD2A905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Serek typu fromage w kostce 80 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2BAAEBED" w14:textId="4086C90B" w:rsidR="00CA75A1" w:rsidRDefault="00276FA6" w:rsidP="00276FA6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CA75A1">
              <w:rPr>
                <w:b/>
                <w:bCs/>
                <w:sz w:val="22"/>
                <w:szCs w:val="22"/>
              </w:rPr>
              <w:t xml:space="preserve"> </w:t>
            </w:r>
            <w:r w:rsidR="00A15025">
              <w:rPr>
                <w:b/>
                <w:bCs/>
                <w:sz w:val="22"/>
                <w:szCs w:val="22"/>
              </w:rPr>
              <w:t>1</w:t>
            </w:r>
            <w:r w:rsidR="00CA75A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5729A509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73AD1E1D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53692230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03517BC2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057FAA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2EDA2ABA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28D6C1D2" w14:textId="49D8782D" w:rsidR="00CA75A1" w:rsidRDefault="00A15025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51D669A8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Serek typu fromage z czosnkiem w kostce 80 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29A0401A" w14:textId="24F832A6" w:rsidR="00CA75A1" w:rsidRDefault="00FA1E8A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="00CA75A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03C7F8C5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299F5072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5FDDE5B3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5EC1FE62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48E731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71B81668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02A5F8F1" w14:textId="76D45D11" w:rsidR="00CA75A1" w:rsidRDefault="00A15025" w:rsidP="00276FA6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344BE116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Serek typu fromage z papryką w kostce 80 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5E06D0ED" w14:textId="3847A5A4" w:rsidR="00CA75A1" w:rsidRDefault="00A15025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CA75A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4689ECF6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3454838B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29472DBC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2AB24EA7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802FD7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0C4D1A9D" w14:textId="77777777" w:rsidTr="00CA75A1">
        <w:tc>
          <w:tcPr>
            <w:tcW w:w="555" w:type="dxa"/>
            <w:tcBorders>
              <w:left w:val="single" w:sz="1" w:space="0" w:color="000000"/>
              <w:bottom w:val="single" w:sz="1" w:space="0" w:color="000000"/>
            </w:tcBorders>
          </w:tcPr>
          <w:p w14:paraId="3E4082AD" w14:textId="3836ED3E" w:rsidR="00CA75A1" w:rsidRDefault="00276FA6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A15025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4BE1FA18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Śmietana 18% w opakowaniach 5 kg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1" w:space="0" w:color="000000"/>
            </w:tcBorders>
          </w:tcPr>
          <w:p w14:paraId="37443CFE" w14:textId="21EA3F9A" w:rsidR="00CA75A1" w:rsidRDefault="00A15025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 </w:t>
            </w:r>
            <w:r w:rsidR="00FA1E8A">
              <w:rPr>
                <w:b/>
                <w:bCs/>
                <w:sz w:val="22"/>
                <w:szCs w:val="22"/>
              </w:rPr>
              <w:t>7</w:t>
            </w:r>
            <w:r w:rsidR="00CA75A1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1" w:space="0" w:color="000000"/>
            </w:tcBorders>
          </w:tcPr>
          <w:p w14:paraId="4FE4A0AF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1" w:space="0" w:color="000000"/>
            </w:tcBorders>
          </w:tcPr>
          <w:p w14:paraId="10F52D33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1" w:space="0" w:color="000000"/>
            </w:tcBorders>
          </w:tcPr>
          <w:p w14:paraId="28D3A5EA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</w:tcPr>
          <w:p w14:paraId="5A90D82D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C20BD8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  <w:tr w:rsidR="00CA75A1" w14:paraId="7A814066" w14:textId="77777777" w:rsidTr="00CA75A1">
        <w:tc>
          <w:tcPr>
            <w:tcW w:w="555" w:type="dxa"/>
            <w:tcBorders>
              <w:left w:val="single" w:sz="1" w:space="0" w:color="000000"/>
              <w:bottom w:val="single" w:sz="4" w:space="0" w:color="auto"/>
            </w:tcBorders>
          </w:tcPr>
          <w:p w14:paraId="0502B4E9" w14:textId="3E26CF80" w:rsidR="00CA75A1" w:rsidRDefault="00276FA6" w:rsidP="00CA75A1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A15025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4" w:space="0" w:color="auto"/>
            </w:tcBorders>
          </w:tcPr>
          <w:p w14:paraId="53E2F7C5" w14:textId="77777777" w:rsidR="00CA75A1" w:rsidRPr="00CA75A1" w:rsidRDefault="00CA75A1" w:rsidP="00CA75A1">
            <w:pPr>
              <w:rPr>
                <w:b/>
                <w:sz w:val="22"/>
                <w:szCs w:val="22"/>
              </w:rPr>
            </w:pPr>
            <w:r w:rsidRPr="00CA75A1">
              <w:rPr>
                <w:b/>
                <w:sz w:val="22"/>
                <w:szCs w:val="22"/>
              </w:rPr>
              <w:t>Twaróg półtłusty w kostkach 200-250 g</w:t>
            </w:r>
          </w:p>
        </w:tc>
        <w:tc>
          <w:tcPr>
            <w:tcW w:w="813" w:type="dxa"/>
            <w:tcBorders>
              <w:left w:val="single" w:sz="1" w:space="0" w:color="000000"/>
              <w:bottom w:val="single" w:sz="4" w:space="0" w:color="auto"/>
            </w:tcBorders>
          </w:tcPr>
          <w:p w14:paraId="454826CC" w14:textId="5931819D" w:rsidR="00CA75A1" w:rsidRDefault="00CA75A1" w:rsidP="00CA75A1">
            <w:pPr>
              <w:pStyle w:val="Zawartotabeli"/>
              <w:snapToGrid w:val="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 </w:t>
            </w:r>
            <w:r w:rsidR="00FA1E8A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600" w:type="dxa"/>
            <w:tcBorders>
              <w:left w:val="single" w:sz="1" w:space="0" w:color="000000"/>
              <w:bottom w:val="single" w:sz="4" w:space="0" w:color="auto"/>
            </w:tcBorders>
          </w:tcPr>
          <w:p w14:paraId="7C053812" w14:textId="77777777" w:rsidR="00CA75A1" w:rsidRDefault="00CA75A1" w:rsidP="00CA75A1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10" w:type="dxa"/>
            <w:tcBorders>
              <w:left w:val="single" w:sz="1" w:space="0" w:color="000000"/>
              <w:bottom w:val="single" w:sz="4" w:space="0" w:color="auto"/>
            </w:tcBorders>
          </w:tcPr>
          <w:p w14:paraId="6F45142E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1155" w:type="dxa"/>
            <w:tcBorders>
              <w:left w:val="single" w:sz="1" w:space="0" w:color="000000"/>
              <w:bottom w:val="single" w:sz="4" w:space="0" w:color="auto"/>
            </w:tcBorders>
          </w:tcPr>
          <w:p w14:paraId="48241C7A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</w:tcPr>
          <w:p w14:paraId="2C654039" w14:textId="77777777" w:rsidR="00CA75A1" w:rsidRDefault="00CA75A1" w:rsidP="00CA75A1">
            <w:pPr>
              <w:jc w:val="center"/>
            </w:pPr>
          </w:p>
        </w:tc>
        <w:tc>
          <w:tcPr>
            <w:tcW w:w="187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35DA49F" w14:textId="77777777" w:rsidR="00CA75A1" w:rsidRDefault="00CA75A1" w:rsidP="00CA75A1">
            <w:pPr>
              <w:pStyle w:val="Zawartotabeli"/>
              <w:snapToGrid w:val="0"/>
              <w:rPr>
                <w:sz w:val="22"/>
                <w:szCs w:val="22"/>
              </w:rPr>
            </w:pPr>
          </w:p>
        </w:tc>
      </w:tr>
    </w:tbl>
    <w:p w14:paraId="4B9084B0" w14:textId="77777777" w:rsidR="007734DC" w:rsidRDefault="007734DC" w:rsidP="008331EC"/>
    <w:p w14:paraId="023F22B1" w14:textId="77777777" w:rsidR="00E915EF" w:rsidRDefault="00E915EF">
      <w:pPr>
        <w:jc w:val="center"/>
      </w:pPr>
    </w:p>
    <w:p w14:paraId="4B22901B" w14:textId="77777777" w:rsidR="007734DC" w:rsidRDefault="007734DC" w:rsidP="00C22677">
      <w:r>
        <w:t>Wartość netto oferty : .................................................</w:t>
      </w:r>
      <w:r w:rsidR="00C22677">
        <w:t>...........................</w:t>
      </w:r>
      <w:r>
        <w:t xml:space="preserve">.                   </w:t>
      </w:r>
    </w:p>
    <w:p w14:paraId="07FF314F" w14:textId="77777777" w:rsidR="007734DC" w:rsidRDefault="007734DC">
      <w:pPr>
        <w:tabs>
          <w:tab w:val="clear" w:pos="0"/>
          <w:tab w:val="left" w:pos="794"/>
        </w:tabs>
        <w:spacing w:line="100" w:lineRule="atLeast"/>
      </w:pPr>
    </w:p>
    <w:p w14:paraId="6413517B" w14:textId="77777777" w:rsidR="007734DC" w:rsidRDefault="007734DC">
      <w:pPr>
        <w:tabs>
          <w:tab w:val="clear" w:pos="0"/>
          <w:tab w:val="left" w:pos="794"/>
        </w:tabs>
        <w:spacing w:line="100" w:lineRule="atLeast"/>
      </w:pPr>
      <w:r>
        <w:t>Słownie: ..................................................................................................</w:t>
      </w:r>
    </w:p>
    <w:p w14:paraId="5429B4D9" w14:textId="77777777" w:rsidR="007734DC" w:rsidRDefault="007734DC">
      <w:pPr>
        <w:jc w:val="center"/>
      </w:pPr>
    </w:p>
    <w:p w14:paraId="5F0BC884" w14:textId="77777777" w:rsidR="007734DC" w:rsidRDefault="007734DC" w:rsidP="00C22677">
      <w:r>
        <w:t>Wartość brutto oferty : ..................................................</w:t>
      </w:r>
      <w:r w:rsidR="00C22677">
        <w:t>..........................</w:t>
      </w:r>
      <w:r>
        <w:t xml:space="preserve">                   </w:t>
      </w:r>
    </w:p>
    <w:p w14:paraId="62184811" w14:textId="77777777" w:rsidR="007734DC" w:rsidRDefault="007734DC"/>
    <w:p w14:paraId="5891A564" w14:textId="77777777" w:rsidR="007734DC" w:rsidRDefault="007734DC">
      <w:r>
        <w:t>Słownie: ..................................................................................................</w:t>
      </w:r>
    </w:p>
    <w:p w14:paraId="6682D8C6" w14:textId="77777777" w:rsidR="007734DC" w:rsidRDefault="007734DC"/>
    <w:p w14:paraId="44C30FE7" w14:textId="77777777" w:rsidR="007734DC" w:rsidRDefault="007734DC">
      <w:r>
        <w:lastRenderedPageBreak/>
        <w:t>Oświadczam, iż  zamierzam / nie zamierzam*  powierzyć podwykonawcom wykonanie nw. części zamówienia....................................................</w:t>
      </w:r>
    </w:p>
    <w:p w14:paraId="0A45E0F2" w14:textId="77777777" w:rsidR="007734DC" w:rsidRDefault="007734DC"/>
    <w:p w14:paraId="35D35717" w14:textId="77777777" w:rsidR="007734DC" w:rsidRDefault="007734DC">
      <w:r>
        <w:t>Oświadczam, że firma, którą reprezentuję jest mikroprzedsiębiorstwem, małym lub średnim przedsiębiorstwem*.</w:t>
      </w:r>
    </w:p>
    <w:p w14:paraId="07C0E985" w14:textId="77777777" w:rsidR="007734DC" w:rsidRDefault="007734DC">
      <w:pPr>
        <w:jc w:val="right"/>
      </w:pPr>
    </w:p>
    <w:p w14:paraId="0ECB56D5" w14:textId="77777777" w:rsidR="007734DC" w:rsidRDefault="007734DC">
      <w:pPr>
        <w:jc w:val="right"/>
      </w:pPr>
    </w:p>
    <w:p w14:paraId="29CECFBE" w14:textId="77777777" w:rsidR="007734DC" w:rsidRDefault="007734DC">
      <w:pPr>
        <w:jc w:val="right"/>
      </w:pPr>
    </w:p>
    <w:p w14:paraId="7E0485DC" w14:textId="77777777" w:rsidR="007734DC" w:rsidRDefault="007734DC">
      <w:pPr>
        <w:jc w:val="right"/>
      </w:pPr>
    </w:p>
    <w:p w14:paraId="0E9040F6" w14:textId="77777777" w:rsidR="007734DC" w:rsidRDefault="007734DC">
      <w:pPr>
        <w:jc w:val="right"/>
      </w:pPr>
    </w:p>
    <w:p w14:paraId="4F18D08B" w14:textId="77777777" w:rsidR="007734DC" w:rsidRDefault="007734DC">
      <w:pPr>
        <w:jc w:val="right"/>
        <w:rPr>
          <w:bCs/>
        </w:rPr>
      </w:pPr>
    </w:p>
    <w:p w14:paraId="060540A9" w14:textId="77777777" w:rsidR="007734DC" w:rsidRDefault="007734DC">
      <w:pPr>
        <w:jc w:val="right"/>
      </w:pPr>
      <w:r>
        <w:t xml:space="preserve">................................................................... </w:t>
      </w:r>
    </w:p>
    <w:p w14:paraId="128E56E8" w14:textId="77777777" w:rsidR="007734DC" w:rsidRDefault="007734DC">
      <w:pPr>
        <w:jc w:val="right"/>
        <w:rPr>
          <w:bCs/>
        </w:rPr>
      </w:pPr>
      <w:r>
        <w:t xml:space="preserve">       Podpis osoby (osób) upoważnionej</w:t>
      </w:r>
    </w:p>
    <w:p w14:paraId="79A8CF01" w14:textId="77777777" w:rsidR="007734DC" w:rsidRDefault="007734DC">
      <w:pPr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 do reprezentowania wykonawcy </w:t>
      </w:r>
    </w:p>
    <w:p w14:paraId="5C1A5990" w14:textId="77777777" w:rsidR="007734DC" w:rsidRDefault="007734DC">
      <w:pPr>
        <w:jc w:val="right"/>
        <w:rPr>
          <w:bCs/>
        </w:rPr>
      </w:pPr>
    </w:p>
    <w:p w14:paraId="79EAE16B" w14:textId="77777777" w:rsidR="007734DC" w:rsidRDefault="007734DC">
      <w:pPr>
        <w:jc w:val="right"/>
        <w:rPr>
          <w:bCs/>
        </w:rPr>
      </w:pPr>
    </w:p>
    <w:p w14:paraId="42D6CC98" w14:textId="77777777" w:rsidR="007734DC" w:rsidRDefault="007734DC">
      <w:pPr>
        <w:jc w:val="right"/>
      </w:pPr>
      <w:r>
        <w:t xml:space="preserve">              </w:t>
      </w:r>
    </w:p>
    <w:p w14:paraId="4573AD79" w14:textId="77777777" w:rsidR="007734DC" w:rsidRDefault="007734DC"/>
    <w:p w14:paraId="01D2D506" w14:textId="77777777" w:rsidR="007734DC" w:rsidRDefault="007734DC"/>
    <w:p w14:paraId="10430765" w14:textId="77777777" w:rsidR="007734DC" w:rsidRPr="00FB799C" w:rsidRDefault="00FB799C" w:rsidP="00FB799C">
      <w:pPr>
        <w:rPr>
          <w:sz w:val="20"/>
        </w:rPr>
      </w:pPr>
      <w:r w:rsidRPr="00FB799C">
        <w:rPr>
          <w:sz w:val="20"/>
        </w:rPr>
        <w:t xml:space="preserve">* </w:t>
      </w:r>
      <w:r w:rsidR="007734DC" w:rsidRPr="00FB799C">
        <w:rPr>
          <w:sz w:val="20"/>
        </w:rPr>
        <w:t>niepotrzebne skreślić</w:t>
      </w:r>
    </w:p>
    <w:p w14:paraId="767F7AB8" w14:textId="77777777" w:rsidR="007734DC" w:rsidRDefault="007734DC"/>
    <w:p w14:paraId="1393CB33" w14:textId="77777777" w:rsidR="007734DC" w:rsidRDefault="007734DC"/>
    <w:p w14:paraId="27E71BCD" w14:textId="77777777" w:rsidR="007734DC" w:rsidRDefault="007734DC"/>
    <w:p w14:paraId="68224AC2" w14:textId="77777777" w:rsidR="007734DC" w:rsidRDefault="007734DC"/>
    <w:p w14:paraId="069AD2AA" w14:textId="77777777" w:rsidR="007734DC" w:rsidRDefault="007734DC"/>
    <w:p w14:paraId="7C908398" w14:textId="77777777" w:rsidR="007734DC" w:rsidRDefault="007734DC"/>
    <w:p w14:paraId="4F155521" w14:textId="77777777" w:rsidR="007734DC" w:rsidRDefault="007734DC"/>
    <w:p w14:paraId="006FB706" w14:textId="77777777" w:rsidR="007734DC" w:rsidRDefault="007734DC"/>
    <w:p w14:paraId="58CD0119" w14:textId="77777777" w:rsidR="007734DC" w:rsidRDefault="007734DC"/>
    <w:p w14:paraId="4BB00475" w14:textId="77777777" w:rsidR="007734DC" w:rsidRDefault="007734DC"/>
    <w:p w14:paraId="3AA7E2C8" w14:textId="77777777" w:rsidR="007734DC" w:rsidRDefault="007734DC"/>
    <w:p w14:paraId="55B3EA2C" w14:textId="77777777" w:rsidR="007734DC" w:rsidRDefault="007734DC"/>
    <w:p w14:paraId="722B79D1" w14:textId="77777777" w:rsidR="007734DC" w:rsidRDefault="007734DC"/>
    <w:p w14:paraId="08ED2CFB" w14:textId="77777777" w:rsidR="007734DC" w:rsidRDefault="007734DC"/>
    <w:p w14:paraId="0DE35BF3" w14:textId="77777777" w:rsidR="007734DC" w:rsidRDefault="007734DC"/>
    <w:p w14:paraId="664B26AF" w14:textId="77777777" w:rsidR="007734DC" w:rsidRDefault="007734DC"/>
    <w:p w14:paraId="6C17E442" w14:textId="77777777" w:rsidR="007734DC" w:rsidRDefault="007734DC"/>
    <w:p w14:paraId="6B9CAC43" w14:textId="77777777" w:rsidR="007734DC" w:rsidRDefault="007734DC"/>
    <w:p w14:paraId="748982F1" w14:textId="77777777" w:rsidR="007734DC" w:rsidRDefault="007734DC"/>
    <w:p w14:paraId="5A715A73" w14:textId="77777777" w:rsidR="007734DC" w:rsidRDefault="007734DC"/>
    <w:p w14:paraId="49A7D434" w14:textId="77777777" w:rsidR="007734DC" w:rsidRDefault="007734DC"/>
    <w:p w14:paraId="4684B458" w14:textId="77777777" w:rsidR="007734DC" w:rsidRDefault="007734DC"/>
    <w:p w14:paraId="6C076B8F" w14:textId="77777777" w:rsidR="007734DC" w:rsidRDefault="007734DC"/>
    <w:p w14:paraId="73B633BF" w14:textId="77777777" w:rsidR="007734DC" w:rsidRDefault="007734DC"/>
    <w:p w14:paraId="2FEC2EAF" w14:textId="77777777" w:rsidR="007734DC" w:rsidRDefault="007734DC" w:rsidP="00E915EF"/>
    <w:sectPr w:rsidR="007734DC" w:rsidSect="00FA1E8A">
      <w:pgSz w:w="11906" w:h="16838"/>
      <w:pgMar w:top="851" w:right="1134" w:bottom="851" w:left="1134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7D094" w14:textId="77777777" w:rsidR="007A7646" w:rsidRDefault="007A7646">
      <w:r>
        <w:separator/>
      </w:r>
    </w:p>
  </w:endnote>
  <w:endnote w:type="continuationSeparator" w:id="0">
    <w:p w14:paraId="17DE107B" w14:textId="77777777" w:rsidR="007A7646" w:rsidRDefault="007A7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CE07F" w14:textId="77777777" w:rsidR="007A7646" w:rsidRDefault="007A7646">
      <w:r>
        <w:separator/>
      </w:r>
    </w:p>
  </w:footnote>
  <w:footnote w:type="continuationSeparator" w:id="0">
    <w:p w14:paraId="592DBD07" w14:textId="77777777" w:rsidR="007A7646" w:rsidRDefault="007A7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bCs/>
        <w:lang w:val="de-D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Cs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hAnsi="Times New Roman" w:cs="Star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63A07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StarSymbol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StarSymbol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C960101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6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 w:val="0"/>
        <w:bCs w:val="0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  <w:b w:val="0"/>
        <w:bCs w:val="0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  <w:b w:val="0"/>
        <w:bCs w:val="0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b w:val="0"/>
        <w:bCs w:val="0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  <w:b w:val="0"/>
        <w:bCs w:val="0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  <w:b w:val="0"/>
        <w:bCs w:val="0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b w:val="0"/>
        <w:bCs w:val="0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  <w:b w:val="0"/>
        <w:bCs w:val="0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  <w:b w:val="0"/>
        <w:bCs w:val="0"/>
        <w:szCs w:val="24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bCs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bCs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/>
        <w:bCs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/>
        <w:bCs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/>
        <w:bCs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/>
        <w:bCs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/>
        <w:bCs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/>
        <w:bCs/>
        <w:szCs w:val="24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iCs w:val="0"/>
        <w:sz w:val="24"/>
        <w:szCs w:val="24"/>
      </w:r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B9C55BD"/>
    <w:multiLevelType w:val="hybridMultilevel"/>
    <w:tmpl w:val="EF8E9A36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1C5F2B72"/>
    <w:multiLevelType w:val="hybridMultilevel"/>
    <w:tmpl w:val="121ACE48"/>
    <w:lvl w:ilvl="0" w:tplc="40CC4B7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5206C7"/>
    <w:multiLevelType w:val="hybridMultilevel"/>
    <w:tmpl w:val="491AB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900D7F"/>
    <w:multiLevelType w:val="multilevel"/>
    <w:tmpl w:val="E3026118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2" w15:restartNumberingAfterBreak="0">
    <w:nsid w:val="50E10F95"/>
    <w:multiLevelType w:val="hybridMultilevel"/>
    <w:tmpl w:val="DBACDF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4DB6019"/>
    <w:multiLevelType w:val="hybridMultilevel"/>
    <w:tmpl w:val="690697FA"/>
    <w:lvl w:ilvl="0" w:tplc="F1EC890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D516E"/>
    <w:multiLevelType w:val="hybridMultilevel"/>
    <w:tmpl w:val="4E04573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EE26B5F"/>
    <w:multiLevelType w:val="hybridMultilevel"/>
    <w:tmpl w:val="D3120DEC"/>
    <w:lvl w:ilvl="0" w:tplc="98AED15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679702">
    <w:abstractNumId w:val="0"/>
  </w:num>
  <w:num w:numId="2" w16cid:durableId="733704425">
    <w:abstractNumId w:val="1"/>
  </w:num>
  <w:num w:numId="3" w16cid:durableId="1572036948">
    <w:abstractNumId w:val="2"/>
  </w:num>
  <w:num w:numId="4" w16cid:durableId="134027535">
    <w:abstractNumId w:val="3"/>
  </w:num>
  <w:num w:numId="5" w16cid:durableId="204410404">
    <w:abstractNumId w:val="4"/>
  </w:num>
  <w:num w:numId="6" w16cid:durableId="1781148949">
    <w:abstractNumId w:val="5"/>
  </w:num>
  <w:num w:numId="7" w16cid:durableId="184096237">
    <w:abstractNumId w:val="6"/>
  </w:num>
  <w:num w:numId="8" w16cid:durableId="2117017583">
    <w:abstractNumId w:val="7"/>
  </w:num>
  <w:num w:numId="9" w16cid:durableId="923302884">
    <w:abstractNumId w:val="8"/>
  </w:num>
  <w:num w:numId="10" w16cid:durableId="1751391601">
    <w:abstractNumId w:val="9"/>
  </w:num>
  <w:num w:numId="11" w16cid:durableId="207840650">
    <w:abstractNumId w:val="10"/>
  </w:num>
  <w:num w:numId="12" w16cid:durableId="1402483818">
    <w:abstractNumId w:val="11"/>
  </w:num>
  <w:num w:numId="13" w16cid:durableId="549458349">
    <w:abstractNumId w:val="12"/>
  </w:num>
  <w:num w:numId="14" w16cid:durableId="1222137272">
    <w:abstractNumId w:val="13"/>
  </w:num>
  <w:num w:numId="15" w16cid:durableId="319847879">
    <w:abstractNumId w:val="18"/>
  </w:num>
  <w:num w:numId="16" w16cid:durableId="954364111">
    <w:abstractNumId w:val="20"/>
  </w:num>
  <w:num w:numId="17" w16cid:durableId="99494238">
    <w:abstractNumId w:val="17"/>
  </w:num>
  <w:num w:numId="18" w16cid:durableId="460537307">
    <w:abstractNumId w:val="14"/>
  </w:num>
  <w:num w:numId="19" w16cid:durableId="1919555113">
    <w:abstractNumId w:val="19"/>
  </w:num>
  <w:num w:numId="20" w16cid:durableId="2084135687">
    <w:abstractNumId w:val="14"/>
  </w:num>
  <w:num w:numId="21" w16cid:durableId="2082630946">
    <w:abstractNumId w:val="23"/>
  </w:num>
  <w:num w:numId="22" w16cid:durableId="1367096747">
    <w:abstractNumId w:val="24"/>
  </w:num>
  <w:num w:numId="23" w16cid:durableId="1800142948">
    <w:abstractNumId w:val="25"/>
  </w:num>
  <w:num w:numId="24" w16cid:durableId="331101848">
    <w:abstractNumId w:val="22"/>
  </w:num>
  <w:num w:numId="25" w16cid:durableId="363600291">
    <w:abstractNumId w:val="16"/>
  </w:num>
  <w:num w:numId="26" w16cid:durableId="1096556161">
    <w:abstractNumId w:val="21"/>
  </w:num>
  <w:num w:numId="27" w16cid:durableId="9728356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7BC"/>
    <w:rsid w:val="00010955"/>
    <w:rsid w:val="00010ECC"/>
    <w:rsid w:val="00012A05"/>
    <w:rsid w:val="00016847"/>
    <w:rsid w:val="0004544B"/>
    <w:rsid w:val="000510C1"/>
    <w:rsid w:val="0005419D"/>
    <w:rsid w:val="00077971"/>
    <w:rsid w:val="00081068"/>
    <w:rsid w:val="00082A33"/>
    <w:rsid w:val="000966F9"/>
    <w:rsid w:val="000B5761"/>
    <w:rsid w:val="00117145"/>
    <w:rsid w:val="00135F3E"/>
    <w:rsid w:val="001932D2"/>
    <w:rsid w:val="001E5A95"/>
    <w:rsid w:val="00244EB4"/>
    <w:rsid w:val="00246DBE"/>
    <w:rsid w:val="00275AD3"/>
    <w:rsid w:val="00276FA6"/>
    <w:rsid w:val="002A1E28"/>
    <w:rsid w:val="002A25AD"/>
    <w:rsid w:val="002C638F"/>
    <w:rsid w:val="002D645D"/>
    <w:rsid w:val="002E6B6A"/>
    <w:rsid w:val="003505F7"/>
    <w:rsid w:val="003565F5"/>
    <w:rsid w:val="00373C98"/>
    <w:rsid w:val="00380F3E"/>
    <w:rsid w:val="003B1B00"/>
    <w:rsid w:val="003D51BB"/>
    <w:rsid w:val="003E0343"/>
    <w:rsid w:val="003F76EC"/>
    <w:rsid w:val="004003FB"/>
    <w:rsid w:val="004020ED"/>
    <w:rsid w:val="00407ED7"/>
    <w:rsid w:val="00444356"/>
    <w:rsid w:val="00450B5C"/>
    <w:rsid w:val="004A0F9F"/>
    <w:rsid w:val="004A368D"/>
    <w:rsid w:val="004B11DB"/>
    <w:rsid w:val="004D3DE0"/>
    <w:rsid w:val="004F12E2"/>
    <w:rsid w:val="004F3F10"/>
    <w:rsid w:val="00586767"/>
    <w:rsid w:val="006A4B76"/>
    <w:rsid w:val="006F1740"/>
    <w:rsid w:val="00705366"/>
    <w:rsid w:val="007164DB"/>
    <w:rsid w:val="007734DC"/>
    <w:rsid w:val="00781A93"/>
    <w:rsid w:val="007A7646"/>
    <w:rsid w:val="0083031C"/>
    <w:rsid w:val="008331EC"/>
    <w:rsid w:val="00845867"/>
    <w:rsid w:val="008638C9"/>
    <w:rsid w:val="00867429"/>
    <w:rsid w:val="008C2E34"/>
    <w:rsid w:val="008D51F5"/>
    <w:rsid w:val="00915B8C"/>
    <w:rsid w:val="0092174A"/>
    <w:rsid w:val="00957F7E"/>
    <w:rsid w:val="009B6A5E"/>
    <w:rsid w:val="009C77F5"/>
    <w:rsid w:val="009D285E"/>
    <w:rsid w:val="009E3852"/>
    <w:rsid w:val="00A15025"/>
    <w:rsid w:val="00A34D05"/>
    <w:rsid w:val="00A3508F"/>
    <w:rsid w:val="00A5536C"/>
    <w:rsid w:val="00A67C28"/>
    <w:rsid w:val="00A93161"/>
    <w:rsid w:val="00AB0D31"/>
    <w:rsid w:val="00AB39B3"/>
    <w:rsid w:val="00B31869"/>
    <w:rsid w:val="00B31FDD"/>
    <w:rsid w:val="00B50705"/>
    <w:rsid w:val="00B717BC"/>
    <w:rsid w:val="00BA2B63"/>
    <w:rsid w:val="00BB5DBD"/>
    <w:rsid w:val="00BB62FA"/>
    <w:rsid w:val="00BD3288"/>
    <w:rsid w:val="00BE301D"/>
    <w:rsid w:val="00C05905"/>
    <w:rsid w:val="00C22677"/>
    <w:rsid w:val="00C41C63"/>
    <w:rsid w:val="00C51811"/>
    <w:rsid w:val="00C52DBC"/>
    <w:rsid w:val="00C92F15"/>
    <w:rsid w:val="00CA75A1"/>
    <w:rsid w:val="00CB6E15"/>
    <w:rsid w:val="00CC67D4"/>
    <w:rsid w:val="00CF7485"/>
    <w:rsid w:val="00D90E2F"/>
    <w:rsid w:val="00E118C2"/>
    <w:rsid w:val="00E17970"/>
    <w:rsid w:val="00E252D4"/>
    <w:rsid w:val="00E37DF6"/>
    <w:rsid w:val="00E5344B"/>
    <w:rsid w:val="00E915EF"/>
    <w:rsid w:val="00E927F3"/>
    <w:rsid w:val="00EB19FC"/>
    <w:rsid w:val="00EB3AC8"/>
    <w:rsid w:val="00EC53C7"/>
    <w:rsid w:val="00EE0558"/>
    <w:rsid w:val="00EF54F1"/>
    <w:rsid w:val="00F2054A"/>
    <w:rsid w:val="00F51176"/>
    <w:rsid w:val="00F75F9A"/>
    <w:rsid w:val="00FA1E8A"/>
    <w:rsid w:val="00FB0726"/>
    <w:rsid w:val="00FB799C"/>
    <w:rsid w:val="00FE4671"/>
    <w:rsid w:val="00FE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4E9D3A"/>
  <w15:chartTrackingRefBased/>
  <w15:docId w15:val="{D58CF8C7-4803-4C8A-A2C5-B6DAB1212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0"/>
      </w:tabs>
      <w:suppressAutoHyphens/>
      <w:overflowPunct w:val="0"/>
      <w:autoSpaceDE w:val="0"/>
      <w:textAlignment w:val="baseline"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b/>
      <w:bCs/>
    </w:rPr>
  </w:style>
  <w:style w:type="character" w:customStyle="1" w:styleId="WW8Num3z1">
    <w:name w:val="WW8Num3z1"/>
    <w:rPr>
      <w:b w:val="0"/>
      <w:bCs/>
      <w:lang w:val="de-DE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bCs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StarSymbol"/>
      <w:sz w:val="24"/>
      <w:szCs w:val="24"/>
    </w:rPr>
  </w:style>
  <w:style w:type="character" w:customStyle="1" w:styleId="WW8Num5z1">
    <w:name w:val="WW8Num5z1"/>
    <w:rPr>
      <w:b/>
      <w:bCs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Arial" w:hAnsi="Times New Roman" w:cs="StarSymbol"/>
      <w:b w:val="0"/>
      <w:bCs w:val="0"/>
      <w:i w:val="0"/>
      <w:iCs w:val="0"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8z0">
    <w:name w:val="WW8Num8z0"/>
    <w:rPr>
      <w:rFonts w:ascii="Times New Roman" w:eastAsia="Arial" w:hAnsi="Times New Roman" w:cs="StarSymbol"/>
      <w:b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StarSymbol"/>
      <w:b w:val="0"/>
      <w:bCs w:val="0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tarSymbol" w:hAnsi="StarSymbol" w:cs="StarSymbol"/>
      <w:b w:val="0"/>
      <w:bCs w:val="0"/>
      <w:sz w:val="26"/>
      <w:szCs w:val="26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/>
      <w:b w:val="0"/>
      <w:bCs w:val="0"/>
      <w:szCs w:val="24"/>
    </w:rPr>
  </w:style>
  <w:style w:type="character" w:customStyle="1" w:styleId="WW8Num12z0">
    <w:name w:val="WW8Num12z0"/>
    <w:rPr>
      <w:rFonts w:ascii="Times New Roman" w:eastAsia="Times New Roman" w:hAnsi="Times New Roman" w:cs="Times New Roman"/>
      <w:b/>
      <w:bCs/>
      <w:szCs w:val="24"/>
    </w:rPr>
  </w:style>
  <w:style w:type="character" w:customStyle="1" w:styleId="WW8Num13z0">
    <w:name w:val="WW8Num13z0"/>
    <w:rPr>
      <w:b w:val="0"/>
      <w:bCs w:val="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eastAsia="Times New Roman" w:hAnsi="Wingdings" w:cs="Wingdings"/>
      <w:b/>
      <w:bCs/>
      <w:sz w:val="24"/>
      <w:szCs w:val="24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Times New Roman" w:hAnsi="Symbol" w:cs="StarSymbol"/>
      <w:b w:val="0"/>
      <w:bCs w:val="0"/>
      <w:sz w:val="24"/>
      <w:szCs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17z1">
    <w:name w:val="WW8Num17z1"/>
    <w:rPr>
      <w:rFonts w:ascii="Wingdings" w:hAnsi="Wingdings" w:cs="Wingdings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3z1">
    <w:name w:val="WW8Num13z1"/>
    <w:rPr>
      <w:b w:val="0"/>
      <w:bCs w:val="0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1z1">
    <w:name w:val="WW8Num11z1"/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5">
    <w:name w:val="Domyślna czcionka akapitu5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1111111111111111111">
    <w:name w:val="WW-Absatz-Standardschriftart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Znakiprzypiswdolnych">
    <w:name w:val="Znaki przypisów dolnych"/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Znakinumeracji">
    <w:name w:val="Znaki numeracji"/>
    <w:rPr>
      <w:b w:val="0"/>
      <w:bCs w:val="0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WW8Num5z0">
    <w:name w:val="WW-WW8Num5z0"/>
    <w:rPr>
      <w:rFonts w:ascii="Times New Roman" w:hAnsi="Times New Roman" w:cs="Times New Roman"/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WW8Num8z0">
    <w:name w:val="WW-WW8Num8z0"/>
    <w:rPr>
      <w:rFonts w:ascii="Times New Roman" w:eastAsia="Times New Roman" w:hAnsi="Times New Roman" w:cs="Times New Roman"/>
    </w:rPr>
  </w:style>
  <w:style w:type="character" w:customStyle="1" w:styleId="WW-Odwoaniedokomentarza">
    <w:name w:val="WW-Odwołanie do komentarza"/>
    <w:rPr>
      <w:sz w:val="16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Znakinumeracji">
    <w:name w:val="WW-Znaki numeracji"/>
  </w:style>
  <w:style w:type="character" w:styleId="Hipercze">
    <w:name w:val="Hyperlink"/>
    <w:rPr>
      <w:color w:val="000080"/>
      <w:u w:val="single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WW8Num18z0">
    <w:name w:val="WW8Num18z0"/>
    <w:rPr>
      <w:rFonts w:ascii="Times New Roman" w:hAnsi="Times New Roman" w:cs="Times New Roman"/>
      <w:sz w:val="26"/>
    </w:rPr>
  </w:style>
  <w:style w:type="character" w:customStyle="1" w:styleId="WW8Num18z1">
    <w:name w:val="WW8Num18z1"/>
    <w:rPr>
      <w:rFonts w:ascii="Wingdings" w:hAnsi="Wingdings" w:cs="Wingdings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2z0">
    <w:name w:val="WW8Num22z0"/>
    <w:rPr>
      <w:rFonts w:ascii="Times New Roman" w:eastAsia="Arial" w:hAnsi="Times New Roman" w:cs="Times New Roman"/>
      <w:sz w:val="24"/>
      <w:szCs w:val="24"/>
    </w:rPr>
  </w:style>
  <w:style w:type="character" w:customStyle="1" w:styleId="WW8Num22z1">
    <w:name w:val="WW8Num22z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b/>
      <w:bCs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Tekstpodstawowywcity">
    <w:name w:val="Body Text Indent"/>
    <w:basedOn w:val="Normalny"/>
    <w:pPr>
      <w:ind w:left="567" w:hanging="567"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32"/>
    </w:rPr>
  </w:style>
  <w:style w:type="paragraph" w:styleId="Podtytu">
    <w:name w:val="Subtitle"/>
    <w:basedOn w:val="Nagwek"/>
    <w:next w:val="Tekstpodstawowy"/>
    <w:qFormat/>
    <w:pPr>
      <w:jc w:val="center"/>
    </w:pPr>
    <w:rPr>
      <w:i/>
      <w:iCs/>
    </w:rPr>
  </w:style>
  <w:style w:type="paragraph" w:customStyle="1" w:styleId="WW-Tekstkomentarza">
    <w:name w:val="WW-Tekst komentarza"/>
    <w:basedOn w:val="Normalny"/>
    <w:rPr>
      <w:sz w:val="20"/>
    </w:rPr>
  </w:style>
  <w:style w:type="paragraph" w:customStyle="1" w:styleId="WW-Tekstpodstawowywcity2">
    <w:name w:val="WW-Tekst podstawowy wcięty 2"/>
    <w:basedOn w:val="Normalny"/>
    <w:pPr>
      <w:spacing w:line="360" w:lineRule="auto"/>
      <w:ind w:firstLine="708"/>
      <w:jc w:val="both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overflowPunct/>
      <w:autoSpaceDE/>
      <w:spacing w:before="280" w:after="280"/>
      <w:textAlignment w:val="auto"/>
    </w:pPr>
    <w:rPr>
      <w:b/>
      <w:bCs/>
      <w:szCs w:val="24"/>
    </w:rPr>
  </w:style>
  <w:style w:type="paragraph" w:styleId="Bezodstpw">
    <w:name w:val="No Spacing"/>
    <w:qFormat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pPr>
      <w:suppressLineNumbers/>
      <w:ind w:left="283" w:hanging="283"/>
    </w:pPr>
    <w:rPr>
      <w:sz w:val="20"/>
    </w:rPr>
  </w:style>
  <w:style w:type="paragraph" w:customStyle="1" w:styleId="Tekstpodstawowy21">
    <w:name w:val="Tekst podstawowy 21"/>
    <w:basedOn w:val="Normalny"/>
    <w:pPr>
      <w:jc w:val="both"/>
    </w:pPr>
  </w:style>
  <w:style w:type="paragraph" w:customStyle="1" w:styleId="Tekstpodstawowy31">
    <w:name w:val="Tekst podstawowy 31"/>
    <w:basedOn w:val="Normalny"/>
    <w:pPr>
      <w:spacing w:line="360" w:lineRule="auto"/>
      <w:jc w:val="both"/>
    </w:pPr>
    <w:rPr>
      <w:sz w:val="21"/>
      <w:szCs w:val="21"/>
    </w:rPr>
  </w:style>
  <w:style w:type="paragraph" w:customStyle="1" w:styleId="Akapitzlist1">
    <w:name w:val="Akapit z listą1"/>
    <w:basedOn w:val="Normalny"/>
    <w:pPr>
      <w:tabs>
        <w:tab w:val="clear" w:pos="0"/>
      </w:tabs>
      <w:suppressAutoHyphens w:val="0"/>
      <w:overflowPunct/>
      <w:autoSpaceDE/>
      <w:spacing w:after="160" w:line="252" w:lineRule="auto"/>
      <w:ind w:left="720"/>
      <w:textAlignment w:val="auto"/>
    </w:pPr>
    <w:rPr>
      <w:rFonts w:ascii="Calibri" w:hAnsi="Calibri" w:cs="Calibri"/>
      <w:sz w:val="22"/>
      <w:szCs w:val="22"/>
    </w:rPr>
  </w:style>
  <w:style w:type="character" w:customStyle="1" w:styleId="TekstprzypisudolnegoZnak">
    <w:name w:val="Tekst przypisu dolnego Znak"/>
    <w:link w:val="Tekstprzypisudolnego"/>
    <w:rsid w:val="00450B5C"/>
    <w:rPr>
      <w:kern w:val="1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6F17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0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D067B-D0D5-48D7-9949-A3B210E9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354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 a t w i e r d z a m                                                                               znak sprawy 7/D/Kw-Ż/11</vt:lpstr>
    </vt:vector>
  </TitlesOfParts>
  <Company>Hewlett-Packard Company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t w i e r d z a m                                                                               znak sprawy 7/D/Kw-Ż/11</dc:title>
  <dc:subject/>
  <dc:creator>Andrzej Starzak</dc:creator>
  <cp:keywords/>
  <cp:lastModifiedBy>Xymena Lubomirska</cp:lastModifiedBy>
  <cp:revision>5</cp:revision>
  <cp:lastPrinted>2025-02-04T14:00:00Z</cp:lastPrinted>
  <dcterms:created xsi:type="dcterms:W3CDTF">2024-02-07T08:40:00Z</dcterms:created>
  <dcterms:modified xsi:type="dcterms:W3CDTF">2026-03-13T13:44:00Z</dcterms:modified>
</cp:coreProperties>
</file>